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0A4747">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0A4747">
              <w:rPr>
                <w:rFonts w:ascii="Times New Roman" w:hAnsi="Times New Roman"/>
                <w:sz w:val="24"/>
                <w:szCs w:val="24"/>
                <w:lang w:val="en-US"/>
              </w:rPr>
              <w:t xml:space="preserve">И.Г. </w:t>
            </w:r>
            <w:proofErr w:type="spellStart"/>
            <w:r w:rsidR="000A4747">
              <w:rPr>
                <w:rFonts w:ascii="Times New Roman" w:hAnsi="Times New Roman"/>
                <w:sz w:val="24"/>
                <w:szCs w:val="24"/>
                <w:lang w:val="en-US"/>
              </w:rPr>
              <w:t>Багаутдинов</w:t>
            </w:r>
            <w:proofErr w:type="spellEnd"/>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p>
    <w:p w:rsidR="00480D28" w:rsidRPr="004F721C" w:rsidRDefault="00D548C7"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(далее - редукцион)</w:t>
      </w:r>
    </w:p>
    <w:p w:rsidR="00D548C7" w:rsidRPr="004F721C" w:rsidRDefault="00D548C7" w:rsidP="004F721C">
      <w:pPr>
        <w:pStyle w:val="affa"/>
        <w:ind w:firstLine="709"/>
        <w:contextualSpacing/>
        <w:jc w:val="center"/>
        <w:rPr>
          <w:rFonts w:ascii="Times New Roman" w:hAnsi="Times New Roman"/>
          <w:sz w:val="24"/>
          <w:szCs w:val="24"/>
        </w:rPr>
      </w:pPr>
    </w:p>
    <w:p w:rsidR="00D548C7" w:rsidRPr="004F721C" w:rsidRDefault="006E74DC" w:rsidP="00D81A91">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3779D">
        <w:rPr>
          <w:rFonts w:ascii="Times New Roman" w:hAnsi="Times New Roman"/>
          <w:sz w:val="24"/>
          <w:szCs w:val="24"/>
        </w:rPr>
        <w:t>п</w:t>
      </w:r>
      <w:r w:rsidR="0033779D" w:rsidRPr="0033779D">
        <w:rPr>
          <w:rFonts w:ascii="Times New Roman" w:hAnsi="Times New Roman"/>
          <w:sz w:val="24"/>
          <w:szCs w:val="24"/>
        </w:rPr>
        <w:t xml:space="preserve">раво </w:t>
      </w:r>
      <w:r w:rsidR="000A4747" w:rsidRPr="000A4747">
        <w:rPr>
          <w:rFonts w:ascii="Times New Roman" w:hAnsi="Times New Roman"/>
          <w:sz w:val="24"/>
          <w:szCs w:val="24"/>
        </w:rPr>
        <w:t xml:space="preserve">заключения </w:t>
      </w:r>
      <w:proofErr w:type="gramStart"/>
      <w:r w:rsidR="000A4747" w:rsidRPr="000A4747">
        <w:rPr>
          <w:rFonts w:ascii="Times New Roman" w:hAnsi="Times New Roman"/>
          <w:sz w:val="24"/>
          <w:szCs w:val="24"/>
        </w:rPr>
        <w:t>договора</w:t>
      </w:r>
      <w:proofErr w:type="gramEnd"/>
      <w:r w:rsidR="000A4747" w:rsidRPr="000A4747">
        <w:rPr>
          <w:rFonts w:ascii="Times New Roman" w:hAnsi="Times New Roman"/>
          <w:sz w:val="24"/>
          <w:szCs w:val="24"/>
        </w:rPr>
        <w:t xml:space="preserve"> на изготовление и поставку круговых этикеток «Жигулевское Фирменное» 1,35л</w:t>
      </w: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 xml:space="preserve">2020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E60F66"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2.11. Критерии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E60F66"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E54AA1">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E54AA1">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Default="00D81A91" w:rsidP="004F721C">
      <w:pPr>
        <w:pStyle w:val="affa"/>
        <w:ind w:firstLine="709"/>
        <w:contextualSpacing/>
        <w:jc w:val="both"/>
        <w:rPr>
          <w:rFonts w:ascii="Times New Roman" w:hAnsi="Times New Roman"/>
          <w:sz w:val="20"/>
          <w:szCs w:val="20"/>
        </w:rPr>
      </w:pPr>
      <w:proofErr w:type="gramStart"/>
      <w:r w:rsidRPr="00D81A91">
        <w:rPr>
          <w:rFonts w:ascii="Times New Roman" w:hAnsi="Times New Roman"/>
          <w:sz w:val="20"/>
          <w:szCs w:val="20"/>
        </w:rPr>
        <w:t>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Pr="00D81A91">
        <w:rPr>
          <w:rFonts w:ascii="Times New Roman" w:hAnsi="Times New Roman"/>
          <w:sz w:val="20"/>
          <w:szCs w:val="20"/>
        </w:rPr>
        <w:t xml:space="preserve">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Положением о закупочной деятельности АО «ТАТСПИРТПРОМ» (далее – Положение) и иными внутренними документами Заказчика.</w:t>
      </w:r>
    </w:p>
    <w:p w:rsidR="00D81A91" w:rsidRPr="00D62450" w:rsidRDefault="00D81A9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0A4747">
        <w:rPr>
          <w:rFonts w:ascii="Times New Roman" w:eastAsia="Calibri" w:hAnsi="Times New Roman"/>
          <w:kern w:val="0"/>
          <w:sz w:val="20"/>
          <w:szCs w:val="20"/>
          <w:lang w:eastAsia="en-US"/>
        </w:rPr>
        <w:t>-</w:t>
      </w:r>
      <w:r w:rsidR="001A1AA3" w:rsidRPr="000A4747">
        <w:rPr>
          <w:rFonts w:ascii="Times New Roman" w:eastAsia="Calibri" w:hAnsi="Times New Roman"/>
          <w:kern w:val="0"/>
          <w:sz w:val="20"/>
          <w:szCs w:val="20"/>
          <w:lang w:eastAsia="en-US"/>
        </w:rPr>
        <w:t>67</w:t>
      </w:r>
      <w:r w:rsidR="00787B9E" w:rsidRPr="000A4747">
        <w:rPr>
          <w:rFonts w:ascii="Times New Roman" w:eastAsia="Calibri" w:hAnsi="Times New Roman"/>
          <w:kern w:val="0"/>
          <w:sz w:val="20"/>
          <w:szCs w:val="20"/>
          <w:lang w:eastAsia="en-US"/>
        </w:rPr>
        <w:t xml:space="preserve"> </w:t>
      </w:r>
      <w:r w:rsidR="001A1AA3" w:rsidRPr="000A4747">
        <w:rPr>
          <w:rFonts w:ascii="Times New Roman" w:eastAsia="Calibri" w:hAnsi="Times New Roman"/>
          <w:kern w:val="0"/>
          <w:sz w:val="20"/>
          <w:szCs w:val="20"/>
          <w:lang w:eastAsia="en-US"/>
        </w:rPr>
        <w:t>Исмагилов Юлдаш Равилевич</w:t>
      </w:r>
      <w:r w:rsidR="00787B9E" w:rsidRPr="000A4747">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81A91" w:rsidRPr="000A4747" w:rsidRDefault="00D81A91" w:rsidP="000A4747">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proofErr w:type="spellStart"/>
      <w:r w:rsidRPr="00BC10DA">
        <w:rPr>
          <w:rFonts w:ascii="Times New Roman" w:hAnsi="Times New Roman" w:cs="Arial"/>
          <w:b/>
          <w:kern w:val="0"/>
          <w:sz w:val="20"/>
          <w:szCs w:val="20"/>
          <w:lang w:eastAsia="ru-RU"/>
        </w:rPr>
        <w:t>etpzakupki.tatar</w:t>
      </w:r>
      <w:proofErr w:type="spellEnd"/>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 </w:t>
      </w:r>
      <w:r w:rsidR="000A4747">
        <w:rPr>
          <w:rFonts w:ascii="Times New Roman" w:hAnsi="Times New Roman" w:cs="Arial"/>
          <w:b/>
          <w:kern w:val="0"/>
          <w:sz w:val="20"/>
          <w:szCs w:val="20"/>
          <w:lang w:eastAsia="ru-RU"/>
        </w:rPr>
        <w:t>№</w:t>
      </w:r>
      <w:r w:rsidR="000A4747" w:rsidRPr="000A4747">
        <w:rPr>
          <w:rFonts w:ascii="Times New Roman" w:hAnsi="Times New Roman" w:cs="Arial"/>
          <w:b/>
          <w:kern w:val="0"/>
          <w:sz w:val="20"/>
          <w:szCs w:val="20"/>
          <w:lang w:eastAsia="ru-RU"/>
        </w:rPr>
        <w:t xml:space="preserve"> 32009316398 </w:t>
      </w:r>
      <w:r w:rsidRPr="00E64E6B">
        <w:rPr>
          <w:rFonts w:ascii="Times New Roman" w:hAnsi="Times New Roman" w:cs="Arial"/>
          <w:b/>
          <w:kern w:val="0"/>
          <w:sz w:val="20"/>
          <w:szCs w:val="20"/>
          <w:lang w:eastAsia="ru-RU"/>
        </w:rPr>
        <w:t xml:space="preserve"> «</w:t>
      </w:r>
      <w:r w:rsidR="000A4747" w:rsidRPr="000A4747">
        <w:rPr>
          <w:rFonts w:ascii="Times New Roman" w:hAnsi="Times New Roman" w:cs="Arial"/>
          <w:b/>
          <w:kern w:val="0"/>
          <w:sz w:val="20"/>
          <w:szCs w:val="20"/>
          <w:lang w:eastAsia="ru-RU"/>
        </w:rPr>
        <w:t>Право заключения договора на изготовление и поставку круговых этикеток</w:t>
      </w:r>
      <w:r w:rsidR="000A4747" w:rsidRPr="000A4747">
        <w:rPr>
          <w:rFonts w:ascii="Times New Roman" w:hAnsi="Times New Roman" w:cs="Arial"/>
          <w:b/>
          <w:kern w:val="0"/>
          <w:sz w:val="20"/>
          <w:szCs w:val="20"/>
          <w:lang w:eastAsia="ru-RU"/>
        </w:rPr>
        <w:t xml:space="preserve"> </w:t>
      </w:r>
      <w:r w:rsidR="000A4747" w:rsidRPr="000A4747">
        <w:rPr>
          <w:rFonts w:ascii="Times New Roman" w:hAnsi="Times New Roman" w:cs="Arial"/>
          <w:b/>
          <w:kern w:val="0"/>
          <w:sz w:val="20"/>
          <w:szCs w:val="20"/>
          <w:lang w:eastAsia="ru-RU"/>
        </w:rPr>
        <w:t>«Жигулевское Фирменное» 1,35л</w:t>
      </w:r>
      <w:r w:rsidRPr="00E64E6B">
        <w:rPr>
          <w:rFonts w:ascii="Times New Roman" w:hAnsi="Times New Roman" w:cs="Arial"/>
          <w:b/>
          <w:kern w:val="0"/>
          <w:sz w:val="20"/>
          <w:szCs w:val="20"/>
          <w:lang w:eastAsia="ru-RU"/>
        </w:rPr>
        <w:t xml:space="preserve">» от </w:t>
      </w:r>
      <w:r w:rsidR="000A4747" w:rsidRPr="000A4747">
        <w:rPr>
          <w:rFonts w:ascii="Times New Roman" w:hAnsi="Times New Roman" w:cs="Arial"/>
          <w:b/>
          <w:kern w:val="0"/>
          <w:sz w:val="20"/>
          <w:szCs w:val="20"/>
          <w:lang w:eastAsia="ru-RU"/>
        </w:rPr>
        <w:t xml:space="preserve">14.07.2020 </w:t>
      </w:r>
      <w:r w:rsidRPr="00E64E6B">
        <w:rPr>
          <w:rFonts w:ascii="Times New Roman" w:hAnsi="Times New Roman" w:cs="Arial"/>
          <w:b/>
          <w:kern w:val="0"/>
          <w:sz w:val="20"/>
          <w:szCs w:val="20"/>
          <w:lang w:eastAsia="ru-RU"/>
        </w:rPr>
        <w:t>г.</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 xml:space="preserve">овлением Правительства №925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w:t>
      </w:r>
      <w:proofErr w:type="gramEnd"/>
      <w:r w:rsidRPr="00D62450">
        <w:rPr>
          <w:rFonts w:ascii="Times New Roman" w:hAnsi="Times New Roman"/>
          <w:sz w:val="20"/>
          <w:szCs w:val="20"/>
        </w:rPr>
        <w:t xml:space="preserve"> соответствующим техническим и функциональным характеристикам товаров, указанных в </w:t>
      </w:r>
      <w:proofErr w:type="gramStart"/>
      <w:r w:rsidRPr="00D62450">
        <w:rPr>
          <w:rFonts w:ascii="Times New Roman" w:hAnsi="Times New Roman"/>
          <w:sz w:val="20"/>
          <w:szCs w:val="20"/>
        </w:rPr>
        <w:t>договоре</w:t>
      </w:r>
      <w:proofErr w:type="gramEnd"/>
      <w:r w:rsidRPr="00D62450">
        <w:rPr>
          <w:rFonts w:ascii="Times New Roman" w:hAnsi="Times New Roman"/>
          <w:sz w:val="20"/>
          <w:szCs w:val="20"/>
        </w:rPr>
        <w:t>.</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5C4FDD">
      <w:pPr>
        <w:pStyle w:val="affa"/>
        <w:tabs>
          <w:tab w:val="left" w:pos="993"/>
        </w:tabs>
        <w:ind w:firstLine="709"/>
        <w:contextualSpacing/>
        <w:jc w:val="both"/>
        <w:rPr>
          <w:rFonts w:ascii="Times New Roman" w:hAnsi="Times New Roman"/>
          <w:sz w:val="20"/>
          <w:szCs w:val="20"/>
          <w:lang w:val="sr-Cyrl-CS"/>
        </w:rPr>
      </w:pPr>
      <w:r w:rsidRPr="00D62450">
        <w:rPr>
          <w:rFonts w:ascii="Times New Roman" w:hAnsi="Times New Roman"/>
          <w:sz w:val="20"/>
          <w:szCs w:val="20"/>
        </w:rPr>
        <w:lastRenderedPageBreak/>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E64E6B">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0A4747" w:rsidRDefault="00B46A0C"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0A4747" w:rsidRPr="000A4747">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w:t>
      </w:r>
      <w:proofErr w:type="gramStart"/>
      <w:r w:rsidRPr="00D62450">
        <w:rPr>
          <w:rFonts w:ascii="Times New Roman" w:hAnsi="Times New Roman"/>
          <w:sz w:val="20"/>
          <w:szCs w:val="20"/>
        </w:rPr>
        <w:t>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roofErr w:type="gramEnd"/>
    </w:p>
    <w:p w:rsidR="00B675FE" w:rsidRPr="00D62450" w:rsidRDefault="00B675FE"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C6795E">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5C4FDD">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5C4FDD">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5C4FDD">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101E0C" w:rsidRPr="009A473A" w:rsidRDefault="00101E0C" w:rsidP="00101E0C">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101E0C" w:rsidRPr="00D62450" w:rsidRDefault="00101E0C" w:rsidP="00101E0C">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7A1174" w:rsidRPr="00DE31E9" w:rsidRDefault="007A1174" w:rsidP="007A1174">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p>
    <w:bookmarkEnd w:id="3"/>
    <w:p w:rsidR="0030647A" w:rsidRDefault="0030647A">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F62282"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0A4747" w:rsidRPr="000A4747">
        <w:rPr>
          <w:rFonts w:ascii="Times New Roman" w:hAnsi="Times New Roman"/>
          <w:lang w:val="ru-RU"/>
        </w:rPr>
        <w:t>изготовление и поставка круговых этикеток «Жигулевское Фирменное» 1,35л</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Pr="000A4747" w:rsidRDefault="000A4747" w:rsidP="004F721C">
      <w:pPr>
        <w:spacing w:after="0" w:line="240" w:lineRule="auto"/>
        <w:ind w:firstLine="709"/>
        <w:contextualSpacing/>
        <w:jc w:val="both"/>
        <w:rPr>
          <w:rFonts w:ascii="Times New Roman" w:hAnsi="Times New Roman"/>
          <w:sz w:val="20"/>
          <w:szCs w:val="20"/>
          <w:lang w:val="en-US"/>
        </w:rPr>
      </w:pPr>
      <w:r w:rsidRPr="000A4747">
        <w:rPr>
          <w:rFonts w:ascii="Times New Roman" w:hAnsi="Times New Roman"/>
          <w:sz w:val="20"/>
          <w:szCs w:val="20"/>
        </w:rPr>
        <w:t>1 950</w:t>
      </w:r>
      <w:r>
        <w:rPr>
          <w:rFonts w:ascii="Times New Roman" w:hAnsi="Times New Roman"/>
          <w:sz w:val="20"/>
          <w:szCs w:val="20"/>
        </w:rPr>
        <w:t> </w:t>
      </w:r>
      <w:r w:rsidRPr="000A4747">
        <w:rPr>
          <w:rFonts w:ascii="Times New Roman" w:hAnsi="Times New Roman"/>
          <w:sz w:val="20"/>
          <w:szCs w:val="20"/>
        </w:rPr>
        <w:t>000</w:t>
      </w:r>
      <w:r>
        <w:rPr>
          <w:rFonts w:ascii="Times New Roman" w:hAnsi="Times New Roman"/>
          <w:sz w:val="20"/>
          <w:szCs w:val="20"/>
          <w:lang w:val="en-US"/>
        </w:rPr>
        <w:t xml:space="preserve">,00 </w:t>
      </w:r>
      <w:proofErr w:type="spellStart"/>
      <w:r>
        <w:rPr>
          <w:rFonts w:ascii="Times New Roman" w:hAnsi="Times New Roman"/>
          <w:sz w:val="20"/>
          <w:szCs w:val="20"/>
          <w:lang w:val="en-US"/>
        </w:rPr>
        <w:t>руб</w:t>
      </w:r>
      <w:proofErr w:type="spellEnd"/>
      <w:r>
        <w:rPr>
          <w:rFonts w:ascii="Times New Roman" w:hAnsi="Times New Roman"/>
          <w:sz w:val="20"/>
          <w:szCs w:val="20"/>
          <w:lang w:val="en-US"/>
        </w:rPr>
        <w:t>.</w:t>
      </w:r>
    </w:p>
    <w:p w:rsidR="0032134B" w:rsidRPr="0030647A" w:rsidRDefault="0032134B"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3C6E91" w:rsidRDefault="00EC159D" w:rsidP="00EC159D">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proofErr w:type="gramStart"/>
      <w:r w:rsidRPr="00EC159D">
        <w:rPr>
          <w:rFonts w:ascii="Times New Roman" w:hAnsi="Times New Roman"/>
          <w:bCs/>
          <w:sz w:val="20"/>
          <w:szCs w:val="20"/>
        </w:rPr>
        <w:t>Расчет произведен на основании метода анализа рыночных цен (наименьшего ценового предложения)</w:t>
      </w:r>
      <w:r w:rsidRPr="00EC159D">
        <w:rPr>
          <w:rFonts w:ascii="Times New Roman" w:hAnsi="Times New Roman"/>
          <w:bCs/>
          <w:sz w:val="20"/>
          <w:szCs w:val="20"/>
        </w:rPr>
        <w:t xml:space="preserve">, </w:t>
      </w:r>
      <w:r w:rsidRPr="00EC159D">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751497">
        <w:rPr>
          <w:rFonts w:ascii="Times New Roman" w:hAnsi="Times New Roman"/>
          <w:bCs/>
          <w:sz w:val="20"/>
          <w:szCs w:val="20"/>
        </w:rPr>
        <w:t>.</w:t>
      </w:r>
      <w:proofErr w:type="gramEnd"/>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1903"/>
        <w:gridCol w:w="2106"/>
        <w:gridCol w:w="2384"/>
        <w:gridCol w:w="2726"/>
      </w:tblGrid>
      <w:tr w:rsidR="000A4747" w:rsidRPr="00F62282" w:rsidTr="000A4747">
        <w:trPr>
          <w:trHeight w:val="60"/>
        </w:trPr>
        <w:tc>
          <w:tcPr>
            <w:tcW w:w="1903" w:type="dxa"/>
            <w:vAlign w:val="center"/>
          </w:tcPr>
          <w:p w:rsidR="000A4747" w:rsidRPr="00F62282" w:rsidRDefault="000A4747"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1903" w:type="dxa"/>
            <w:vAlign w:val="center"/>
          </w:tcPr>
          <w:p w:rsidR="000A4747" w:rsidRPr="00F62282" w:rsidRDefault="000A4747"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2</w:t>
            </w:r>
          </w:p>
        </w:tc>
        <w:tc>
          <w:tcPr>
            <w:tcW w:w="2106" w:type="dxa"/>
          </w:tcPr>
          <w:p w:rsidR="000A4747" w:rsidRPr="000A4747" w:rsidRDefault="000A4747" w:rsidP="00751497">
            <w:pPr>
              <w:autoSpaceDE w:val="0"/>
              <w:autoSpaceDN w:val="0"/>
              <w:adjustRightInd w:val="0"/>
              <w:spacing w:after="0" w:line="240" w:lineRule="auto"/>
              <w:contextualSpacing/>
              <w:jc w:val="center"/>
              <w:rPr>
                <w:rFonts w:ascii="Times New Roman" w:hAnsi="Times New Roman"/>
                <w:bCs/>
                <w:sz w:val="20"/>
                <w:szCs w:val="20"/>
                <w:lang w:val="en-US"/>
              </w:rPr>
            </w:pPr>
            <w:r>
              <w:rPr>
                <w:rFonts w:ascii="Times New Roman" w:hAnsi="Times New Roman"/>
                <w:bCs/>
                <w:sz w:val="20"/>
                <w:szCs w:val="20"/>
                <w:lang w:val="en-US"/>
              </w:rPr>
              <w:t>КП 3</w:t>
            </w:r>
          </w:p>
        </w:tc>
        <w:tc>
          <w:tcPr>
            <w:tcW w:w="2384" w:type="dxa"/>
          </w:tcPr>
          <w:p w:rsidR="000A4747" w:rsidRPr="000A4747" w:rsidRDefault="000A4747" w:rsidP="00751497">
            <w:pPr>
              <w:autoSpaceDE w:val="0"/>
              <w:autoSpaceDN w:val="0"/>
              <w:adjustRightInd w:val="0"/>
              <w:spacing w:after="0" w:line="240" w:lineRule="auto"/>
              <w:contextualSpacing/>
              <w:jc w:val="center"/>
              <w:rPr>
                <w:rFonts w:ascii="Times New Roman" w:hAnsi="Times New Roman"/>
                <w:bCs/>
                <w:sz w:val="20"/>
                <w:szCs w:val="20"/>
                <w:lang w:val="en-US"/>
              </w:rPr>
            </w:pPr>
            <w:r>
              <w:rPr>
                <w:rFonts w:ascii="Times New Roman" w:hAnsi="Times New Roman"/>
                <w:bCs/>
                <w:sz w:val="20"/>
                <w:szCs w:val="20"/>
                <w:lang w:val="en-US"/>
              </w:rPr>
              <w:t>КП 4</w:t>
            </w:r>
          </w:p>
        </w:tc>
        <w:tc>
          <w:tcPr>
            <w:tcW w:w="2726" w:type="dxa"/>
            <w:vAlign w:val="center"/>
          </w:tcPr>
          <w:p w:rsidR="000A4747" w:rsidRPr="00F62282" w:rsidRDefault="000A4747" w:rsidP="00751497">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0A4747" w:rsidRPr="00F62282" w:rsidTr="000A4747">
        <w:trPr>
          <w:trHeight w:val="121"/>
        </w:trPr>
        <w:tc>
          <w:tcPr>
            <w:tcW w:w="1903" w:type="dxa"/>
            <w:vAlign w:val="center"/>
          </w:tcPr>
          <w:p w:rsidR="000A4747" w:rsidRPr="000A4747" w:rsidRDefault="000A4747" w:rsidP="00751497">
            <w:pPr>
              <w:pStyle w:val="affa"/>
              <w:contextualSpacing/>
              <w:jc w:val="center"/>
              <w:rPr>
                <w:rFonts w:ascii="Times New Roman" w:hAnsi="Times New Roman"/>
                <w:color w:val="000000"/>
                <w:sz w:val="20"/>
                <w:szCs w:val="20"/>
              </w:rPr>
            </w:pPr>
            <w:r w:rsidRPr="000A4747">
              <w:rPr>
                <w:rFonts w:ascii="Times New Roman" w:hAnsi="Times New Roman"/>
                <w:color w:val="000000"/>
                <w:sz w:val="20"/>
                <w:szCs w:val="20"/>
              </w:rPr>
              <w:t>Круговая этикетка «Жигулевская Фирменная» 1,35л- 5 000 000 штук, 0,39 руб./1 шт.</w:t>
            </w:r>
          </w:p>
        </w:tc>
        <w:tc>
          <w:tcPr>
            <w:tcW w:w="1903" w:type="dxa"/>
            <w:vAlign w:val="center"/>
          </w:tcPr>
          <w:p w:rsidR="000A4747" w:rsidRPr="000A4747" w:rsidRDefault="000A4747" w:rsidP="00751497">
            <w:pPr>
              <w:pStyle w:val="affa"/>
              <w:contextualSpacing/>
              <w:jc w:val="center"/>
              <w:rPr>
                <w:rFonts w:ascii="Times New Roman" w:hAnsi="Times New Roman"/>
                <w:color w:val="000000"/>
                <w:sz w:val="20"/>
                <w:szCs w:val="20"/>
              </w:rPr>
            </w:pPr>
            <w:r w:rsidRPr="000A4747">
              <w:rPr>
                <w:rFonts w:ascii="Times New Roman" w:hAnsi="Times New Roman"/>
                <w:color w:val="000000"/>
                <w:sz w:val="20"/>
                <w:szCs w:val="20"/>
              </w:rPr>
              <w:t>Круговая этикетка «Жигулевская Фирменная» 1,35л- 5 000 000 штук, 0,570 руб./1 шт.</w:t>
            </w:r>
          </w:p>
        </w:tc>
        <w:tc>
          <w:tcPr>
            <w:tcW w:w="2106" w:type="dxa"/>
          </w:tcPr>
          <w:p w:rsidR="000A4747" w:rsidRPr="000A4747" w:rsidRDefault="000A4747" w:rsidP="00751497">
            <w:pPr>
              <w:pStyle w:val="affa"/>
              <w:contextualSpacing/>
              <w:jc w:val="center"/>
              <w:rPr>
                <w:rFonts w:ascii="Times New Roman" w:hAnsi="Times New Roman"/>
                <w:color w:val="000000"/>
                <w:sz w:val="20"/>
                <w:szCs w:val="20"/>
              </w:rPr>
            </w:pPr>
            <w:r w:rsidRPr="000A4747">
              <w:rPr>
                <w:rFonts w:ascii="Times New Roman" w:hAnsi="Times New Roman"/>
                <w:color w:val="000000"/>
                <w:sz w:val="20"/>
                <w:szCs w:val="20"/>
              </w:rPr>
              <w:t>Круговая этикетка «Жигулевская Фирменная» 1,35л- 5 000 000 штук, 0,76 руб./1 шт.</w:t>
            </w:r>
          </w:p>
        </w:tc>
        <w:tc>
          <w:tcPr>
            <w:tcW w:w="2384" w:type="dxa"/>
          </w:tcPr>
          <w:p w:rsidR="000A4747" w:rsidRPr="000A4747" w:rsidRDefault="000A4747" w:rsidP="00751497">
            <w:pPr>
              <w:pStyle w:val="affa"/>
              <w:contextualSpacing/>
              <w:jc w:val="center"/>
              <w:rPr>
                <w:rFonts w:ascii="Times New Roman" w:hAnsi="Times New Roman"/>
                <w:color w:val="000000"/>
                <w:sz w:val="20"/>
                <w:szCs w:val="20"/>
              </w:rPr>
            </w:pPr>
            <w:r w:rsidRPr="000A4747">
              <w:rPr>
                <w:rFonts w:ascii="Times New Roman" w:hAnsi="Times New Roman"/>
                <w:color w:val="000000"/>
                <w:sz w:val="20"/>
                <w:szCs w:val="20"/>
              </w:rPr>
              <w:t>Круговая этикетка «Жигулевская Фирменная» 1,35л- 5 000 000 штук, 0,39 руб./1 шт.</w:t>
            </w:r>
          </w:p>
        </w:tc>
        <w:tc>
          <w:tcPr>
            <w:tcW w:w="2726" w:type="dxa"/>
            <w:vAlign w:val="center"/>
          </w:tcPr>
          <w:p w:rsidR="000A4747" w:rsidRPr="00F62282" w:rsidRDefault="000A4747" w:rsidP="00751497">
            <w:pPr>
              <w:pStyle w:val="affa"/>
              <w:contextualSpacing/>
              <w:jc w:val="center"/>
              <w:rPr>
                <w:rFonts w:ascii="Times New Roman" w:hAnsi="Times New Roman"/>
                <w:color w:val="000000"/>
                <w:sz w:val="20"/>
                <w:szCs w:val="20"/>
              </w:rPr>
            </w:pPr>
            <w:r w:rsidRPr="00751497">
              <w:rPr>
                <w:rFonts w:ascii="Times New Roman" w:hAnsi="Times New Roman"/>
                <w:color w:val="000000"/>
                <w:sz w:val="20"/>
                <w:szCs w:val="20"/>
              </w:rPr>
              <w:t>Расчет произведен на основании метода анализа рыночных цен (наименьшего ценового предложения)</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2.6. Место, условия и сроки (периоды) поставки товара.</w:t>
      </w:r>
    </w:p>
    <w:p w:rsidR="00D81A91" w:rsidRPr="00EC159D"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proofErr w:type="gramStart"/>
      <w:r w:rsidR="00EC159D" w:rsidRPr="00EC159D">
        <w:rPr>
          <w:rFonts w:ascii="Times New Roman" w:hAnsi="Times New Roman"/>
          <w:sz w:val="20"/>
          <w:szCs w:val="20"/>
        </w:rPr>
        <w:t xml:space="preserve">Филиал АО «Татспиртпром»  «Пивоваренный завод «Белый Кремль», 422980, Россия, Республика Татарстан, </w:t>
      </w:r>
      <w:proofErr w:type="spellStart"/>
      <w:r w:rsidR="00EC159D" w:rsidRPr="00EC159D">
        <w:rPr>
          <w:rFonts w:ascii="Times New Roman" w:hAnsi="Times New Roman"/>
          <w:sz w:val="20"/>
          <w:szCs w:val="20"/>
        </w:rPr>
        <w:t>Чистопольский</w:t>
      </w:r>
      <w:proofErr w:type="spellEnd"/>
      <w:r w:rsidR="00EC159D" w:rsidRPr="00EC159D">
        <w:rPr>
          <w:rFonts w:ascii="Times New Roman" w:hAnsi="Times New Roman"/>
          <w:sz w:val="20"/>
          <w:szCs w:val="20"/>
        </w:rPr>
        <w:t xml:space="preserve"> муниципальный район, г. Чистополь, ул. Промышленная, д. 16.</w:t>
      </w:r>
      <w:proofErr w:type="gramEnd"/>
    </w:p>
    <w:p w:rsidR="00D81A91" w:rsidRPr="00EC159D"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Условия поставки товара: </w:t>
      </w:r>
      <w:r w:rsidR="00EC159D" w:rsidRPr="00EC159D">
        <w:rPr>
          <w:rFonts w:ascii="Times New Roman" w:hAnsi="Times New Roman"/>
          <w:sz w:val="20"/>
          <w:szCs w:val="20"/>
        </w:rPr>
        <w:t>Транспортные расходы за счет и силами Поставщика.</w:t>
      </w:r>
    </w:p>
    <w:p w:rsidR="00D81A91" w:rsidRPr="00EC159D" w:rsidRDefault="00D81A91" w:rsidP="00D81A91">
      <w:pPr>
        <w:spacing w:after="0" w:line="240" w:lineRule="auto"/>
        <w:ind w:firstLine="709"/>
        <w:contextualSpacing/>
        <w:jc w:val="both"/>
        <w:rPr>
          <w:rFonts w:ascii="Times New Roman" w:hAnsi="Times New Roman"/>
          <w:b/>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EC159D" w:rsidRPr="00EC159D">
        <w:rPr>
          <w:rFonts w:ascii="Times New Roman" w:hAnsi="Times New Roman"/>
          <w:sz w:val="20"/>
          <w:szCs w:val="20"/>
        </w:rPr>
        <w:t>до 31.05.2021 г. (поставка партии товара в течение 14 календарных дней с момента направления заявки и согласования оригинал - макета).</w:t>
      </w:r>
    </w:p>
    <w:p w:rsidR="00D81A91" w:rsidRPr="0030647A" w:rsidRDefault="00D81A91"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2.7. </w:t>
      </w:r>
      <w:r w:rsidRPr="005D0476">
        <w:rPr>
          <w:rFonts w:ascii="Times New Roman" w:eastAsia="DejaVu Sans" w:hAnsi="Times New Roman"/>
          <w:b/>
          <w:sz w:val="24"/>
          <w:szCs w:val="24"/>
        </w:rPr>
        <w:t>Форма, сроки и порядок оплаты товара.</w:t>
      </w:r>
    </w:p>
    <w:p w:rsidR="00D81A91" w:rsidRPr="005D0476" w:rsidRDefault="00EC159D" w:rsidP="00D81A91">
      <w:pPr>
        <w:suppressAutoHyphens w:val="0"/>
        <w:spacing w:after="0" w:line="240" w:lineRule="auto"/>
        <w:ind w:firstLine="709"/>
        <w:contextualSpacing/>
        <w:jc w:val="both"/>
        <w:rPr>
          <w:rFonts w:ascii="Times New Roman" w:hAnsi="Times New Roman"/>
          <w:kern w:val="0"/>
          <w:sz w:val="20"/>
          <w:szCs w:val="20"/>
          <w:lang w:val="tt-RU" w:eastAsia="en-US"/>
        </w:rPr>
      </w:pPr>
      <w:r w:rsidRPr="00EC159D">
        <w:rPr>
          <w:rFonts w:ascii="Times New Roman" w:eastAsia="DejaVu Sans" w:hAnsi="Times New Roman"/>
          <w:sz w:val="20"/>
          <w:szCs w:val="20"/>
        </w:rPr>
        <w:t>Отсрочка платежа – 30 календарных дней со дня подписания Покупателем документа о поставке товара по договору, путем перечисления денежных средств на расчетный счет Поставщика.</w:t>
      </w:r>
      <w:r w:rsidR="00D81A91" w:rsidRPr="005D0476">
        <w:rPr>
          <w:rFonts w:ascii="Times New Roman" w:hAnsi="Times New Roman"/>
          <w:kern w:val="0"/>
          <w:sz w:val="20"/>
          <w:szCs w:val="20"/>
          <w:lang w:eastAsia="en-US"/>
        </w:rPr>
        <w:t xml:space="preserve"> </w:t>
      </w:r>
    </w:p>
    <w:p w:rsidR="006B478C" w:rsidRPr="00D81A91" w:rsidRDefault="006B478C" w:rsidP="00896F4C">
      <w:pPr>
        <w:suppressAutoHyphens w:val="0"/>
        <w:spacing w:after="0" w:line="240" w:lineRule="auto"/>
        <w:contextualSpacing/>
        <w:jc w:val="both"/>
        <w:rPr>
          <w:rFonts w:ascii="Times New Roman" w:eastAsia="DejaVu Sans" w:hAnsi="Times New Roman"/>
          <w:sz w:val="20"/>
          <w:szCs w:val="20"/>
          <w:lang w:val="tt-RU"/>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a"/>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w:t>
      </w:r>
      <w:proofErr w:type="gramEnd"/>
      <w:r w:rsidRPr="005D0476">
        <w:rPr>
          <w:rFonts w:ascii="Times New Roman" w:hAnsi="Times New Roman"/>
          <w:sz w:val="20"/>
          <w:szCs w:val="20"/>
        </w:rPr>
        <w:t xml:space="preserve">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00B152C2" w:rsidRPr="005D0476">
        <w:rPr>
          <w:rFonts w:ascii="Times New Roman" w:hAnsi="Times New Roman"/>
          <w:kern w:val="0"/>
          <w:sz w:val="20"/>
          <w:szCs w:val="20"/>
          <w:lang w:eastAsia="ru-RU"/>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C547C" w:rsidRPr="00DC547C">
        <w:rPr>
          <w:rFonts w:ascii="Times New Roman" w:hAnsi="Times New Roman"/>
          <w:b/>
          <w:kern w:val="0"/>
          <w:sz w:val="20"/>
          <w:szCs w:val="20"/>
          <w:lang w:eastAsia="ru-RU"/>
        </w:rPr>
        <w:t>24 июля</w:t>
      </w:r>
      <w:r w:rsidRPr="00E64E6B">
        <w:rPr>
          <w:rFonts w:ascii="Times New Roman" w:hAnsi="Times New Roman"/>
          <w:b/>
          <w:kern w:val="0"/>
          <w:sz w:val="20"/>
          <w:szCs w:val="20"/>
          <w:lang w:eastAsia="ru-RU"/>
        </w:rPr>
        <w:t xml:space="preserve"> 2</w:t>
      </w:r>
      <w:r w:rsidR="0093541F">
        <w:rPr>
          <w:rFonts w:ascii="Times New Roman" w:hAnsi="Times New Roman"/>
          <w:b/>
          <w:kern w:val="0"/>
          <w:sz w:val="20"/>
          <w:szCs w:val="20"/>
          <w:lang w:eastAsia="ru-RU"/>
        </w:rPr>
        <w:t>020</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C547C" w:rsidRPr="00DC547C">
        <w:rPr>
          <w:rFonts w:ascii="Times New Roman" w:hAnsi="Times New Roman"/>
          <w:b/>
          <w:kern w:val="0"/>
          <w:sz w:val="20"/>
          <w:szCs w:val="20"/>
          <w:lang w:eastAsia="ru-RU"/>
        </w:rPr>
        <w:t>04 августа</w:t>
      </w:r>
      <w:r w:rsidR="0093541F">
        <w:rPr>
          <w:rFonts w:ascii="Times New Roman" w:hAnsi="Times New Roman"/>
          <w:b/>
          <w:kern w:val="0"/>
          <w:sz w:val="20"/>
          <w:szCs w:val="20"/>
          <w:lang w:eastAsia="ru-RU"/>
        </w:rPr>
        <w:t xml:space="preserve"> 2020</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C547C" w:rsidRPr="00DC547C">
        <w:rPr>
          <w:rFonts w:ascii="Times New Roman" w:hAnsi="Times New Roman"/>
          <w:b/>
          <w:sz w:val="20"/>
          <w:szCs w:val="20"/>
        </w:rPr>
        <w:t>24 июля</w:t>
      </w:r>
      <w:r>
        <w:rPr>
          <w:rFonts w:ascii="Times New Roman" w:hAnsi="Times New Roman"/>
          <w:b/>
          <w:kern w:val="0"/>
          <w:sz w:val="20"/>
          <w:szCs w:val="20"/>
          <w:lang w:eastAsia="ru-RU"/>
        </w:rPr>
        <w:t xml:space="preserve"> </w:t>
      </w:r>
      <w:r w:rsidR="0093541F">
        <w:rPr>
          <w:rFonts w:ascii="Times New Roman" w:hAnsi="Times New Roman"/>
          <w:b/>
          <w:sz w:val="20"/>
          <w:szCs w:val="20"/>
        </w:rPr>
        <w:t>2020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DC547C" w:rsidRPr="00DC547C">
        <w:rPr>
          <w:rFonts w:ascii="Times New Roman" w:hAnsi="Times New Roman"/>
          <w:b/>
          <w:sz w:val="20"/>
          <w:szCs w:val="20"/>
        </w:rPr>
        <w:t>28 июля</w:t>
      </w:r>
      <w:r>
        <w:rPr>
          <w:rFonts w:ascii="Times New Roman" w:hAnsi="Times New Roman"/>
          <w:b/>
          <w:sz w:val="20"/>
          <w:szCs w:val="20"/>
        </w:rPr>
        <w:t xml:space="preserve"> </w:t>
      </w:r>
      <w:r w:rsidRPr="005D0476">
        <w:rPr>
          <w:rFonts w:ascii="Times New Roman" w:hAnsi="Times New Roman"/>
          <w:b/>
          <w:sz w:val="20"/>
          <w:szCs w:val="20"/>
        </w:rPr>
        <w:t>2</w:t>
      </w:r>
      <w:r w:rsidR="0093541F">
        <w:rPr>
          <w:rFonts w:ascii="Times New Roman" w:hAnsi="Times New Roman"/>
          <w:b/>
          <w:sz w:val="20"/>
          <w:szCs w:val="20"/>
        </w:rPr>
        <w:t>020</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w:t>
      </w:r>
      <w:proofErr w:type="spellStart"/>
      <w:r w:rsidRPr="005D0476">
        <w:rPr>
          <w:rFonts w:ascii="Times New Roman" w:hAnsi="Times New Roman"/>
          <w:sz w:val="20"/>
          <w:szCs w:val="20"/>
        </w:rPr>
        <w:t>редукциона</w:t>
      </w:r>
      <w:proofErr w:type="spellEnd"/>
      <w:r w:rsidRPr="005D0476">
        <w:rPr>
          <w:rFonts w:ascii="Times New Roman" w:hAnsi="Times New Roman"/>
          <w:sz w:val="20"/>
          <w:szCs w:val="20"/>
        </w:rPr>
        <w:t xml:space="preserve">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DC547C" w:rsidRPr="00DC547C">
        <w:rPr>
          <w:rFonts w:ascii="Times New Roman" w:hAnsi="Times New Roman"/>
          <w:b/>
          <w:bCs/>
          <w:sz w:val="20"/>
          <w:szCs w:val="20"/>
        </w:rPr>
        <w:t>24 июля</w:t>
      </w:r>
      <w:r>
        <w:rPr>
          <w:rFonts w:ascii="Times New Roman" w:hAnsi="Times New Roman"/>
          <w:b/>
          <w:bCs/>
          <w:sz w:val="20"/>
          <w:szCs w:val="20"/>
        </w:rPr>
        <w:t xml:space="preserve"> </w:t>
      </w:r>
      <w:r w:rsidR="0093541F">
        <w:rPr>
          <w:rFonts w:ascii="Times New Roman" w:hAnsi="Times New Roman"/>
          <w:b/>
          <w:bCs/>
          <w:sz w:val="20"/>
          <w:szCs w:val="20"/>
        </w:rPr>
        <w:t>2020</w:t>
      </w:r>
      <w:r w:rsidR="003C6E91">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DC547C" w:rsidRPr="00DC547C">
        <w:rPr>
          <w:rFonts w:ascii="Times New Roman" w:hAnsi="Times New Roman"/>
          <w:b/>
          <w:bCs/>
          <w:sz w:val="20"/>
          <w:szCs w:val="20"/>
        </w:rPr>
        <w:t>03 августа</w:t>
      </w:r>
      <w:r>
        <w:rPr>
          <w:rFonts w:ascii="Times New Roman" w:hAnsi="Times New Roman"/>
          <w:b/>
          <w:bCs/>
          <w:sz w:val="20"/>
          <w:szCs w:val="20"/>
        </w:rPr>
        <w:t xml:space="preserve"> </w:t>
      </w:r>
      <w:r w:rsidR="0093541F">
        <w:rPr>
          <w:rFonts w:ascii="Times New Roman" w:hAnsi="Times New Roman"/>
          <w:b/>
          <w:bCs/>
          <w:sz w:val="20"/>
          <w:szCs w:val="20"/>
        </w:rPr>
        <w:t>2020</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DC547C" w:rsidRPr="00DC547C">
        <w:rPr>
          <w:rFonts w:ascii="Times New Roman" w:hAnsi="Times New Roman"/>
          <w:b/>
          <w:sz w:val="20"/>
          <w:szCs w:val="20"/>
        </w:rPr>
        <w:t>06 августа</w:t>
      </w:r>
      <w:r w:rsidR="0093541F">
        <w:rPr>
          <w:rFonts w:ascii="Times New Roman" w:hAnsi="Times New Roman"/>
          <w:b/>
          <w:sz w:val="20"/>
          <w:szCs w:val="20"/>
        </w:rPr>
        <w:t xml:space="preserve"> 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DC547C" w:rsidRPr="00DC547C">
        <w:rPr>
          <w:rFonts w:ascii="Times New Roman" w:hAnsi="Times New Roman"/>
          <w:b/>
          <w:sz w:val="20"/>
          <w:szCs w:val="20"/>
        </w:rPr>
        <w:t>07 августа</w:t>
      </w:r>
      <w:r w:rsidR="0093541F">
        <w:rPr>
          <w:rFonts w:ascii="Times New Roman" w:hAnsi="Times New Roman"/>
          <w:b/>
          <w:sz w:val="20"/>
          <w:szCs w:val="20"/>
        </w:rPr>
        <w:t xml:space="preserve"> 2020</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 xml:space="preserve">Дата подведения итогов закупки: </w:t>
      </w: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w:t>
      </w:r>
      <w:r w:rsidR="00DC149C">
        <w:rPr>
          <w:rFonts w:ascii="Times New Roman" w:eastAsia="Calibri" w:hAnsi="Times New Roman"/>
          <w:kern w:val="0"/>
          <w:sz w:val="20"/>
          <w:szCs w:val="20"/>
          <w:lang w:eastAsia="en-US"/>
        </w:rPr>
        <w:t>мой продукции в соответствии с</w:t>
      </w:r>
      <w:r w:rsidR="00C67B75" w:rsidRPr="00C67B75">
        <w:rPr>
          <w:rFonts w:ascii="Times New Roman" w:eastAsia="Calibri" w:hAnsi="Times New Roman"/>
          <w:kern w:val="0"/>
          <w:sz w:val="20"/>
          <w:szCs w:val="20"/>
          <w:lang w:eastAsia="en-US"/>
        </w:rPr>
        <w:t xml:space="preserve"> Положением и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5C4FDD">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5C4FDD" w:rsidP="00507A6D">
      <w:pPr>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Default="00C67B75" w:rsidP="00507A6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3C6E91" w:rsidRPr="00C67B75" w:rsidRDefault="003C6E91" w:rsidP="00507A6D">
      <w:pPr>
        <w:suppressAutoHyphens w:val="0"/>
        <w:spacing w:after="0" w:line="240" w:lineRule="auto"/>
        <w:ind w:firstLine="567"/>
        <w:jc w:val="both"/>
        <w:rPr>
          <w:rFonts w:ascii="Times New Roman" w:eastAsia="Calibri" w:hAnsi="Times New Roman"/>
          <w:kern w:val="0"/>
          <w:sz w:val="20"/>
          <w:szCs w:val="20"/>
          <w:lang w:eastAsia="en-US"/>
        </w:rPr>
      </w:pPr>
      <w:r w:rsidRPr="003C6E91">
        <w:rPr>
          <w:rFonts w:ascii="Times New Roman" w:eastAsia="Calibri" w:hAnsi="Times New Roman"/>
          <w:kern w:val="0"/>
          <w:sz w:val="20"/>
          <w:szCs w:val="2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5C4FDD">
        <w:rPr>
          <w:rFonts w:ascii="Times New Roman" w:hAnsi="Times New Roman"/>
          <w:sz w:val="20"/>
          <w:szCs w:val="20"/>
        </w:rPr>
        <w:tab/>
      </w:r>
      <w:r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5C4FDD" w:rsidP="005C4FDD">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5C4FDD">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5C4FDD">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3C6E91">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4"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3C6E91" w:rsidRPr="00E64E6B" w:rsidRDefault="003C6E91" w:rsidP="00E64E6B">
      <w:pPr>
        <w:spacing w:after="0" w:line="240" w:lineRule="auto"/>
        <w:jc w:val="both"/>
        <w:rPr>
          <w:i/>
          <w:sz w:val="20"/>
          <w:szCs w:val="20"/>
        </w:rPr>
      </w:pPr>
      <w:r w:rsidRPr="00E64E6B">
        <w:rPr>
          <w:rFonts w:ascii="Times New Roman" w:hAnsi="Times New Roman"/>
          <w:i/>
          <w:sz w:val="20"/>
          <w:szCs w:val="20"/>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3C6E91" w:rsidRPr="0030647A" w:rsidRDefault="003C6E91"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5B6E"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E54AA1">
        <w:rPr>
          <w:rFonts w:ascii="Times New Roman" w:eastAsia="Calibri" w:hAnsi="Times New Roman"/>
          <w:b/>
          <w:sz w:val="24"/>
          <w:szCs w:val="24"/>
        </w:rPr>
        <w:lastRenderedPageBreak/>
        <w:t xml:space="preserve">Раздел 3.2. Форма общих сведений об участнике закупки* </w:t>
      </w:r>
    </w:p>
    <w:p w:rsidR="00E54AA1" w:rsidRPr="00E54AA1" w:rsidRDefault="00E54AA1"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B90E4E" w:rsidRDefault="00B90E4E" w:rsidP="005C4FDD">
      <w:pPr>
        <w:pStyle w:val="aff9"/>
        <w:spacing w:after="0" w:line="240" w:lineRule="auto"/>
        <w:ind w:left="709"/>
        <w:rPr>
          <w:rFonts w:ascii="Times New Roman" w:hAnsi="Times New Roman"/>
          <w:b/>
          <w:sz w:val="24"/>
          <w:szCs w:val="24"/>
        </w:rPr>
      </w:pPr>
    </w:p>
    <w:p w:rsidR="002F5B6E" w:rsidRPr="004F721C" w:rsidRDefault="002F5B6E" w:rsidP="005C4FDD">
      <w:pPr>
        <w:pStyle w:val="aff9"/>
        <w:spacing w:after="0" w:line="240" w:lineRule="auto"/>
        <w:ind w:left="709"/>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A1872">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E64E6B">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D81A91">
        <w:rPr>
          <w:rFonts w:ascii="Times New Roman" w:hAnsi="Times New Roman"/>
          <w:sz w:val="20"/>
          <w:szCs w:val="20"/>
          <w:lang w:val="sr-Cyrl-CS"/>
        </w:rPr>
        <w:t xml:space="preserve">«О </w:t>
      </w:r>
      <w:r w:rsidR="00D81A91" w:rsidRPr="00D81A91">
        <w:rPr>
          <w:rFonts w:ascii="Times New Roman" w:hAnsi="Times New Roman"/>
          <w:sz w:val="20"/>
          <w:szCs w:val="20"/>
          <w:lang w:val="sr-Cyrl-CS"/>
        </w:rPr>
        <w:t>закупках товаров, работ, услуг отдельными видами юридических лиц»</w:t>
      </w:r>
      <w:r w:rsidR="00D81A91">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DC547C" w:rsidRDefault="002F5B6E" w:rsidP="005C4FDD">
      <w:pPr>
        <w:pStyle w:val="affa"/>
        <w:tabs>
          <w:tab w:val="left" w:pos="993"/>
        </w:tabs>
        <w:ind w:left="709"/>
        <w:contextualSpacing/>
        <w:jc w:val="both"/>
        <w:rPr>
          <w:rFonts w:ascii="Times New Roman" w:hAnsi="Times New Roman"/>
          <w:sz w:val="20"/>
          <w:szCs w:val="20"/>
        </w:rPr>
      </w:pPr>
      <w:r w:rsidRPr="005D0476">
        <w:rPr>
          <w:rFonts w:ascii="Times New Roman" w:hAnsi="Times New Roman"/>
          <w:sz w:val="20"/>
          <w:szCs w:val="20"/>
        </w:rPr>
        <w:t>-</w:t>
      </w:r>
      <w:r w:rsidR="005C4FDD">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DC547C" w:rsidRPr="00DC547C">
        <w:rPr>
          <w:rFonts w:ascii="Times New Roman" w:hAnsi="Times New Roman"/>
          <w:sz w:val="20"/>
          <w:szCs w:val="20"/>
        </w:rPr>
        <w:t>.</w:t>
      </w:r>
      <w:bookmarkStart w:id="5" w:name="_GoBack"/>
      <w:bookmarkEnd w:id="5"/>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9B3001" w:rsidRPr="009B3001" w:rsidRDefault="00F62282" w:rsidP="009B3001">
      <w:pPr>
        <w:pStyle w:val="aff9"/>
        <w:numPr>
          <w:ilvl w:val="0"/>
          <w:numId w:val="1"/>
        </w:numPr>
        <w:rPr>
          <w:rFonts w:ascii="Times New Roman" w:hAnsi="Times New Roman"/>
          <w:i/>
          <w:sz w:val="20"/>
          <w:szCs w:val="20"/>
        </w:rPr>
      </w:pPr>
      <w:r w:rsidRPr="009B3001">
        <w:rPr>
          <w:rFonts w:ascii="Times New Roman" w:hAnsi="Times New Roman"/>
          <w:i/>
          <w:sz w:val="20"/>
          <w:szCs w:val="20"/>
        </w:rPr>
        <w:t xml:space="preserve">* </w:t>
      </w:r>
      <w:r w:rsidR="002F5B6E" w:rsidRPr="009B3001">
        <w:rPr>
          <w:rFonts w:ascii="Times New Roman" w:hAnsi="Times New Roman"/>
          <w:i/>
          <w:sz w:val="20"/>
          <w:szCs w:val="20"/>
        </w:rPr>
        <w:t xml:space="preserve">Заполнение настоящей Формы носит исключительно рекомендательный характер, </w:t>
      </w:r>
      <w:r w:rsidR="009B3001" w:rsidRPr="009B3001">
        <w:rPr>
          <w:rFonts w:ascii="Times New Roman" w:hAnsi="Times New Roman"/>
          <w:i/>
          <w:sz w:val="20"/>
          <w:szCs w:val="20"/>
        </w:rPr>
        <w:t>несоблюдение Формы не влечет отказ в допуске к участию в редукционе.</w:t>
      </w:r>
    </w:p>
    <w:p w:rsidR="00CD2245" w:rsidRDefault="00CD2245">
      <w:pPr>
        <w:suppressAutoHyphens w:val="0"/>
        <w:spacing w:after="0" w:line="240" w:lineRule="auto"/>
        <w:rPr>
          <w:rFonts w:ascii="Times New Roman" w:eastAsia="DejaVu Sans" w:hAnsi="Times New Roman"/>
          <w:b/>
          <w:sz w:val="24"/>
          <w:szCs w:val="24"/>
        </w:rPr>
      </w:pPr>
      <w:r>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w:t>
      </w:r>
      <w:r w:rsidR="00E54AA1">
        <w:rPr>
          <w:rFonts w:ascii="Times New Roman" w:eastAsia="DejaVu Sans" w:hAnsi="Times New Roman"/>
          <w:b/>
          <w:sz w:val="24"/>
          <w:szCs w:val="24"/>
        </w:rPr>
        <w:t>предложения о поставке товара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E64E6B" w:rsidRDefault="005D0476" w:rsidP="00E64E6B">
      <w:pPr>
        <w:spacing w:after="0" w:line="240" w:lineRule="auto"/>
        <w:jc w:val="both"/>
        <w:rPr>
          <w:i/>
          <w:sz w:val="20"/>
          <w:szCs w:val="20"/>
        </w:rPr>
      </w:pPr>
      <w:r w:rsidRPr="00E64E6B">
        <w:rPr>
          <w:rFonts w:ascii="Times New Roman" w:hAnsi="Times New Roman"/>
          <w:i/>
          <w:sz w:val="20"/>
          <w:szCs w:val="20"/>
        </w:rPr>
        <w:t xml:space="preserve">* </w:t>
      </w:r>
      <w:r w:rsidR="002F5B6E" w:rsidRPr="00E64E6B">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4"/>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808" w:rsidRDefault="00561808">
      <w:r>
        <w:separator/>
      </w:r>
    </w:p>
  </w:endnote>
  <w:endnote w:type="continuationSeparator" w:id="0">
    <w:p w:rsidR="00561808" w:rsidRDefault="0056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DC547C">
      <w:rPr>
        <w:rStyle w:val="af1"/>
        <w:noProof/>
      </w:rPr>
      <w:t>11</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808" w:rsidRDefault="00561808">
      <w:r>
        <w:separator/>
      </w:r>
    </w:p>
  </w:footnote>
  <w:footnote w:type="continuationSeparator" w:id="0">
    <w:p w:rsidR="00561808" w:rsidRDefault="00561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4747"/>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94FAC"/>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0E06"/>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07A6D"/>
    <w:rsid w:val="0051182A"/>
    <w:rsid w:val="00511AB7"/>
    <w:rsid w:val="00511DFF"/>
    <w:rsid w:val="005148CF"/>
    <w:rsid w:val="00515F22"/>
    <w:rsid w:val="005165A7"/>
    <w:rsid w:val="00523A2B"/>
    <w:rsid w:val="005263D4"/>
    <w:rsid w:val="005270C7"/>
    <w:rsid w:val="005334D6"/>
    <w:rsid w:val="00536E4D"/>
    <w:rsid w:val="00537A82"/>
    <w:rsid w:val="00540716"/>
    <w:rsid w:val="00541B70"/>
    <w:rsid w:val="00542B26"/>
    <w:rsid w:val="005437A4"/>
    <w:rsid w:val="00543F88"/>
    <w:rsid w:val="005516E8"/>
    <w:rsid w:val="00552F1A"/>
    <w:rsid w:val="00554122"/>
    <w:rsid w:val="00556D8F"/>
    <w:rsid w:val="0055705C"/>
    <w:rsid w:val="005570AF"/>
    <w:rsid w:val="00561808"/>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7E50"/>
    <w:rsid w:val="006B08CA"/>
    <w:rsid w:val="006B438E"/>
    <w:rsid w:val="006B478C"/>
    <w:rsid w:val="006B5AFF"/>
    <w:rsid w:val="006C049F"/>
    <w:rsid w:val="006C0DF7"/>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67A4"/>
    <w:rsid w:val="006E74DC"/>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497"/>
    <w:rsid w:val="00751514"/>
    <w:rsid w:val="00751578"/>
    <w:rsid w:val="007540DB"/>
    <w:rsid w:val="00754505"/>
    <w:rsid w:val="0075710C"/>
    <w:rsid w:val="0075782D"/>
    <w:rsid w:val="007602B0"/>
    <w:rsid w:val="0076077D"/>
    <w:rsid w:val="007624F1"/>
    <w:rsid w:val="00763440"/>
    <w:rsid w:val="0076362E"/>
    <w:rsid w:val="00763D5E"/>
    <w:rsid w:val="0076410E"/>
    <w:rsid w:val="00765C2F"/>
    <w:rsid w:val="007665AB"/>
    <w:rsid w:val="007666C6"/>
    <w:rsid w:val="00766AC7"/>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6C2C"/>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5125"/>
    <w:rsid w:val="008D5C14"/>
    <w:rsid w:val="008D65E3"/>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2592D"/>
    <w:rsid w:val="00926FEB"/>
    <w:rsid w:val="009301D7"/>
    <w:rsid w:val="0093161C"/>
    <w:rsid w:val="00931BC1"/>
    <w:rsid w:val="00932589"/>
    <w:rsid w:val="0093541F"/>
    <w:rsid w:val="00936DCB"/>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773"/>
    <w:rsid w:val="00A1404B"/>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B3E"/>
    <w:rsid w:val="00AB1C33"/>
    <w:rsid w:val="00AB1C47"/>
    <w:rsid w:val="00AB532D"/>
    <w:rsid w:val="00AC07D4"/>
    <w:rsid w:val="00AC50C0"/>
    <w:rsid w:val="00AC7AA6"/>
    <w:rsid w:val="00AD189E"/>
    <w:rsid w:val="00AD4388"/>
    <w:rsid w:val="00AD4E63"/>
    <w:rsid w:val="00AD502A"/>
    <w:rsid w:val="00AD6777"/>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0E4E"/>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D223A"/>
    <w:rsid w:val="00BD304B"/>
    <w:rsid w:val="00BD3AFF"/>
    <w:rsid w:val="00BD3DC8"/>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03E3"/>
    <w:rsid w:val="00D01991"/>
    <w:rsid w:val="00D01EF1"/>
    <w:rsid w:val="00D0200C"/>
    <w:rsid w:val="00D0247C"/>
    <w:rsid w:val="00D0621A"/>
    <w:rsid w:val="00D06A6D"/>
    <w:rsid w:val="00D06ADC"/>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C547C"/>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59D"/>
    <w:rsid w:val="00EC1B45"/>
    <w:rsid w:val="00EC494C"/>
    <w:rsid w:val="00EC57C2"/>
    <w:rsid w:val="00EC5D0D"/>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7145"/>
    <w:rsid w:val="00F400A1"/>
    <w:rsid w:val="00F40B5A"/>
    <w:rsid w:val="00F40EAF"/>
    <w:rsid w:val="00F4463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91134-2C5C-4A3A-A05A-E4721C2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Pages>
  <Words>6478</Words>
  <Characters>36929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43321</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Исмагилов Юлдаш Равилевич</cp:lastModifiedBy>
  <cp:revision>125</cp:revision>
  <cp:lastPrinted>2018-12-03T14:52:00Z</cp:lastPrinted>
  <dcterms:created xsi:type="dcterms:W3CDTF">2019-01-22T10:07:00Z</dcterms:created>
  <dcterms:modified xsi:type="dcterms:W3CDTF">2020-07-24T07:25:00Z</dcterms:modified>
</cp:coreProperties>
</file>